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8262EB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1F7D09">
        <w:rPr>
          <w:rFonts w:ascii="Arial" w:hAnsi="Arial" w:cs="Arial"/>
          <w:szCs w:val="20"/>
          <w:shd w:val="clear" w:color="auto" w:fill="FFFFFF" w:themeFill="background1"/>
        </w:rP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tab/>
      </w:r>
      <w:r w:rsidRPr="008262EB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492E6C83" w:rsidR="00694D03" w:rsidRPr="008262EB" w:rsidRDefault="00DB125D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8262EB">
        <w:rPr>
          <w:rFonts w:ascii="Arial" w:hAnsi="Arial" w:cs="Arial"/>
          <w:szCs w:val="20"/>
        </w:rPr>
        <w:t>5,0</w:t>
      </w:r>
      <w:r w:rsidR="00694D03" w:rsidRPr="008262EB">
        <w:rPr>
          <w:rFonts w:ascii="Arial" w:hAnsi="Arial" w:cs="Arial"/>
          <w:szCs w:val="20"/>
        </w:rPr>
        <w:t xml:space="preserve"> Mio. € für Personenschäden,</w:t>
      </w:r>
    </w:p>
    <w:p w14:paraId="4FA415F7" w14:textId="19D60C0E" w:rsidR="00694D03" w:rsidRPr="008262EB" w:rsidRDefault="00DB125D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8262EB">
        <w:rPr>
          <w:rFonts w:ascii="Arial" w:hAnsi="Arial" w:cs="Arial"/>
          <w:szCs w:val="20"/>
        </w:rPr>
        <w:t>5</w:t>
      </w:r>
      <w:r w:rsidR="00650974" w:rsidRPr="008262EB">
        <w:rPr>
          <w:rFonts w:ascii="Arial" w:hAnsi="Arial" w:cs="Arial"/>
          <w:szCs w:val="20"/>
        </w:rPr>
        <w:t>,</w:t>
      </w:r>
      <w:r w:rsidR="00340370" w:rsidRPr="008262EB">
        <w:rPr>
          <w:rFonts w:ascii="Arial" w:hAnsi="Arial" w:cs="Arial"/>
          <w:szCs w:val="20"/>
        </w:rPr>
        <w:t>0</w:t>
      </w:r>
      <w:r w:rsidR="00694D03" w:rsidRPr="008262EB">
        <w:rPr>
          <w:rFonts w:ascii="Arial" w:hAnsi="Arial" w:cs="Arial"/>
          <w:szCs w:val="20"/>
        </w:rPr>
        <w:t xml:space="preserve"> Mio. € für </w:t>
      </w:r>
      <w:r w:rsidR="00AF06FF" w:rsidRPr="008262EB">
        <w:rPr>
          <w:rFonts w:ascii="Arial" w:hAnsi="Arial" w:cs="Arial"/>
          <w:szCs w:val="20"/>
        </w:rPr>
        <w:t>Sach- und Vermögensschäden</w:t>
      </w:r>
      <w:r w:rsidR="00694D03" w:rsidRPr="008262EB">
        <w:rPr>
          <w:rFonts w:ascii="Arial" w:hAnsi="Arial" w:cs="Arial"/>
          <w:szCs w:val="20"/>
        </w:rPr>
        <w:t>.</w:t>
      </w:r>
    </w:p>
    <w:p w14:paraId="64EB8131" w14:textId="1B2CD485" w:rsidR="00694D03" w:rsidRPr="008262EB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8262EB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8262EB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8262EB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8262EB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8262EB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8262EB">
        <w:rPr>
          <w:rFonts w:ascii="Arial" w:hAnsi="Arial" w:cs="Arial"/>
          <w:szCs w:val="20"/>
        </w:rPr>
        <w:instrText xml:space="preserve"> FORMCHECKBOX </w:instrText>
      </w:r>
      <w:r w:rsidRPr="008262EB">
        <w:rPr>
          <w:rFonts w:ascii="Arial" w:hAnsi="Arial" w:cs="Arial"/>
          <w:szCs w:val="20"/>
        </w:rPr>
      </w:r>
      <w:r w:rsidRPr="008262EB">
        <w:rPr>
          <w:rFonts w:ascii="Arial" w:hAnsi="Arial" w:cs="Arial"/>
          <w:szCs w:val="20"/>
        </w:rPr>
        <w:fldChar w:fldCharType="separate"/>
      </w:r>
      <w:r w:rsidRPr="008262EB">
        <w:rPr>
          <w:rFonts w:ascii="Arial" w:hAnsi="Arial" w:cs="Arial"/>
          <w:szCs w:val="20"/>
        </w:rPr>
        <w:fldChar w:fldCharType="end"/>
      </w:r>
      <w:r w:rsidRPr="008262EB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788B736F" w:rsidR="00694D03" w:rsidRPr="008262EB" w:rsidRDefault="00DB125D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8262EB">
        <w:rPr>
          <w:rFonts w:ascii="Arial" w:hAnsi="Arial" w:cs="Arial"/>
          <w:szCs w:val="20"/>
        </w:rPr>
        <w:t>5,0</w:t>
      </w:r>
      <w:r w:rsidR="00694D03" w:rsidRPr="008262EB">
        <w:rPr>
          <w:rFonts w:ascii="Arial" w:hAnsi="Arial" w:cs="Arial"/>
          <w:szCs w:val="20"/>
        </w:rPr>
        <w:t xml:space="preserve"> Mio. € für Personenschäden,</w:t>
      </w:r>
    </w:p>
    <w:p w14:paraId="676DBB8C" w14:textId="3DCBBA74" w:rsidR="00694D03" w:rsidRPr="008262EB" w:rsidRDefault="00DB125D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8262EB">
        <w:rPr>
          <w:rFonts w:ascii="Arial" w:hAnsi="Arial" w:cs="Arial"/>
          <w:szCs w:val="20"/>
        </w:rPr>
        <w:t>5</w:t>
      </w:r>
      <w:r w:rsidR="00650974" w:rsidRPr="008262EB">
        <w:rPr>
          <w:rFonts w:ascii="Arial" w:hAnsi="Arial" w:cs="Arial"/>
          <w:szCs w:val="20"/>
        </w:rPr>
        <w:t>,</w:t>
      </w:r>
      <w:r w:rsidR="00340370" w:rsidRPr="008262EB">
        <w:rPr>
          <w:rFonts w:ascii="Arial" w:hAnsi="Arial" w:cs="Arial"/>
          <w:szCs w:val="20"/>
        </w:rPr>
        <w:t>0</w:t>
      </w:r>
      <w:r w:rsidR="00694D03" w:rsidRPr="008262EB">
        <w:rPr>
          <w:rFonts w:ascii="Arial" w:hAnsi="Arial" w:cs="Arial"/>
          <w:szCs w:val="20"/>
        </w:rPr>
        <w:t xml:space="preserve"> Mio. € für </w:t>
      </w:r>
      <w:r w:rsidR="00AF06FF" w:rsidRPr="008262EB">
        <w:rPr>
          <w:rFonts w:ascii="Arial" w:hAnsi="Arial" w:cs="Arial"/>
          <w:szCs w:val="20"/>
        </w:rPr>
        <w:t>Sach- und Vermögensschäden</w:t>
      </w:r>
      <w:r w:rsidR="00694D03" w:rsidRPr="008262EB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8262EB">
        <w:rPr>
          <w:rFonts w:ascii="Arial" w:hAnsi="Arial" w:cs="Arial"/>
          <w:szCs w:val="20"/>
        </w:rPr>
        <w:t>Die Ersatzleistung der Versicherung</w:t>
      </w:r>
      <w:r w:rsidRPr="001F7D09">
        <w:rPr>
          <w:rFonts w:ascii="Arial" w:hAnsi="Arial" w:cs="Arial"/>
          <w:szCs w:val="20"/>
        </w:rPr>
        <w:t xml:space="preserve"> beträgt</w:t>
      </w:r>
      <w:r w:rsidRPr="0029618A">
        <w:rPr>
          <w:rFonts w:ascii="Arial" w:hAnsi="Arial" w:cs="Arial"/>
          <w:szCs w:val="20"/>
        </w:rPr>
        <w:t xml:space="preserve"> mindestens d</w:t>
      </w:r>
      <w:r>
        <w:rPr>
          <w:rFonts w:ascii="Arial" w:hAnsi="Arial" w:cs="Arial"/>
          <w:szCs w:val="20"/>
        </w:rPr>
        <w:t>as</w:t>
      </w:r>
      <w:r w:rsidRPr="0029618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weifache d</w:t>
      </w:r>
      <w:r>
        <w:rPr>
          <w:rFonts w:ascii="Arial" w:hAnsi="Arial" w:cs="Arial"/>
          <w:szCs w:val="20"/>
        </w:rPr>
        <w:t>er</w:t>
      </w:r>
      <w:r w:rsidR="001B1426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88418" w14:textId="77777777" w:rsidR="00F0099B" w:rsidRDefault="00F0099B">
      <w:r>
        <w:separator/>
      </w:r>
    </w:p>
  </w:endnote>
  <w:endnote w:type="continuationSeparator" w:id="0">
    <w:p w14:paraId="735F4588" w14:textId="77777777" w:rsidR="00F0099B" w:rsidRDefault="00F00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2046F840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6A6346">
      <w:rPr>
        <w:rFonts w:cs="Arial"/>
        <w:sz w:val="18"/>
        <w:szCs w:val="18"/>
        <w:lang w:val="de-DE"/>
      </w:rPr>
      <w:t>03.07</w:t>
    </w:r>
    <w:r w:rsidR="00BD6C7D">
      <w:rPr>
        <w:rFonts w:cs="Arial"/>
        <w:sz w:val="18"/>
        <w:szCs w:val="18"/>
        <w:lang w:val="de-DE"/>
      </w:rPr>
      <w:t>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A7DA7" w14:textId="77777777" w:rsidR="00F0099B" w:rsidRDefault="00F0099B">
      <w:r>
        <w:separator/>
      </w:r>
    </w:p>
  </w:footnote>
  <w:footnote w:type="continuationSeparator" w:id="0">
    <w:p w14:paraId="185C77C7" w14:textId="77777777" w:rsidR="00F0099B" w:rsidRDefault="00F00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43D26" w14:textId="77777777" w:rsidR="00DB125D" w:rsidRPr="00A03750" w:rsidRDefault="00DB125D" w:rsidP="00DB125D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Auftraggeber: Stadt Wunstorf</w:t>
    </w:r>
  </w:p>
  <w:p w14:paraId="2894EE88" w14:textId="77777777" w:rsidR="00BD6C7D" w:rsidRPr="00A03750" w:rsidRDefault="00BD6C7D" w:rsidP="00BD6C7D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Projekt: Grundschule </w:t>
    </w:r>
    <w:r>
      <w:rPr>
        <w:rFonts w:cs="Arial"/>
        <w:sz w:val="18"/>
      </w:rPr>
      <w:t>Großenheidorn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An-/Umbau zu einer </w:t>
    </w:r>
    <w:r w:rsidRPr="00A03750">
      <w:rPr>
        <w:rFonts w:cs="Arial"/>
        <w:sz w:val="18"/>
      </w:rPr>
      <w:t>Ganztags</w:t>
    </w:r>
    <w:r>
      <w:rPr>
        <w:rFonts w:cs="Arial"/>
        <w:sz w:val="18"/>
      </w:rPr>
      <w:t>grund</w:t>
    </w:r>
    <w:r w:rsidRPr="00A03750">
      <w:rPr>
        <w:rFonts w:cs="Arial"/>
        <w:sz w:val="18"/>
      </w:rPr>
      <w:t>schule</w:t>
    </w:r>
  </w:p>
  <w:p w14:paraId="3858394C" w14:textId="77777777" w:rsidR="00DB125D" w:rsidRPr="00A03750" w:rsidRDefault="00DB125D" w:rsidP="00DB125D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Los 1 – Objektplanung Gebäude und Innenräume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9oRWs7N6sejdqQ/gU8Gy00xOxyMViyuoya7iOlXeDK4J2Hwi4QgQbQ4RbUEy02TK2RAh26WpfBvb58bmjslImA==" w:salt="rm9MTJbpYsfPj5bSjINxY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65AE5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346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2EB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4EC5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8C0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4AE7"/>
    <w:rsid w:val="00A44D07"/>
    <w:rsid w:val="00A45053"/>
    <w:rsid w:val="00A45767"/>
    <w:rsid w:val="00A47E35"/>
    <w:rsid w:val="00A53147"/>
    <w:rsid w:val="00A54C39"/>
    <w:rsid w:val="00A56697"/>
    <w:rsid w:val="00A57BBB"/>
    <w:rsid w:val="00A606EE"/>
    <w:rsid w:val="00A9219E"/>
    <w:rsid w:val="00A92A83"/>
    <w:rsid w:val="00A92DDF"/>
    <w:rsid w:val="00A95ADF"/>
    <w:rsid w:val="00AA3B10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6C7D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0D16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125D"/>
    <w:rsid w:val="00DB5A74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099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49</cp:revision>
  <cp:lastPrinted>2017-05-13T13:50:00Z</cp:lastPrinted>
  <dcterms:created xsi:type="dcterms:W3CDTF">2019-05-07T11:49:00Z</dcterms:created>
  <dcterms:modified xsi:type="dcterms:W3CDTF">2026-07-03T09:44:00Z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